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5A1EB6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-142" w:tblpY="31"/>
        <w:tblW w:w="8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50"/>
        <w:gridCol w:w="222"/>
      </w:tblGrid>
      <w:tr w:rsidR="003E13F0" w:rsidRPr="0002539C" w14:paraId="7132F2B4" w14:textId="77777777" w:rsidTr="003E13F0">
        <w:tc>
          <w:tcPr>
            <w:tcW w:w="1106" w:type="dxa"/>
          </w:tcPr>
          <w:p w14:paraId="5F58EDE7" w14:textId="77777777" w:rsidR="003E13F0" w:rsidRPr="0002539C" w:rsidRDefault="003E13F0">
            <w:pPr>
              <w:rPr>
                <w:rFonts w:ascii="Times New Roman" w:hAnsi="Times New Roman"/>
                <w:lang w:val="sl-SI" w:eastAsia="sl-SI"/>
              </w:rPr>
            </w:pPr>
          </w:p>
          <w:p w14:paraId="71ABA330" w14:textId="77777777" w:rsidR="003E13F0" w:rsidRPr="0002539C" w:rsidRDefault="003E13F0">
            <w:pPr>
              <w:rPr>
                <w:lang w:val="sl-SI"/>
              </w:rPr>
            </w:pPr>
          </w:p>
          <w:p w14:paraId="60A05455" w14:textId="77777777" w:rsidR="003E13F0" w:rsidRPr="0002539C" w:rsidRDefault="003E13F0">
            <w:pPr>
              <w:rPr>
                <w:lang w:val="sl-SI"/>
              </w:rPr>
            </w:pPr>
          </w:p>
          <w:tbl>
            <w:tblPr>
              <w:tblStyle w:val="Tabelamrea"/>
              <w:tblpPr w:leftFromText="180" w:rightFromText="180" w:vertAnchor="text" w:horzAnchor="margin" w:tblpX="-142" w:tblpY="31"/>
              <w:tblW w:w="8850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106"/>
              <w:gridCol w:w="7744"/>
            </w:tblGrid>
            <w:tr w:rsidR="003E13F0" w:rsidRPr="0002539C" w14:paraId="7C727FDA" w14:textId="77777777">
              <w:tc>
                <w:tcPr>
                  <w:tcW w:w="1106" w:type="dxa"/>
                  <w:hideMark/>
                </w:tcPr>
                <w:p w14:paraId="01D0304D" w14:textId="77777777"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rFonts w:ascii="Arial" w:hAnsi="Arial" w:cs="Arial"/>
                      <w:lang w:val="sl-SI"/>
                    </w:rPr>
                    <w:t xml:space="preserve">Ponudnik: </w:t>
                  </w:r>
                </w:p>
              </w:tc>
              <w:tc>
                <w:tcPr>
                  <w:tcW w:w="77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2AD9B145" w14:textId="77777777"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lang w:val="sl-SI"/>
                    </w:rPr>
                    <w:fldChar w:fldCharType="begin">
                      <w:ffData>
                        <w:name w:val="Besedilo637"/>
                        <w:enabled/>
                        <w:calcOnExit w:val="0"/>
                        <w:textInput/>
                      </w:ffData>
                    </w:fldChar>
                  </w:r>
                  <w:r w:rsidRPr="0002539C">
                    <w:rPr>
                      <w:lang w:val="sl-SI"/>
                    </w:rPr>
                    <w:instrText xml:space="preserve"> FORMTEXT </w:instrText>
                  </w:r>
                  <w:r w:rsidRPr="0002539C">
                    <w:rPr>
                      <w:lang w:val="sl-SI"/>
                    </w:rPr>
                  </w:r>
                  <w:r w:rsidRPr="0002539C">
                    <w:rPr>
                      <w:lang w:val="sl-SI"/>
                    </w:rPr>
                    <w:fldChar w:fldCharType="separate"/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lang w:val="sl-SI"/>
                    </w:rPr>
                    <w:fldChar w:fldCharType="end"/>
                  </w:r>
                </w:p>
              </w:tc>
            </w:tr>
          </w:tbl>
          <w:p w14:paraId="4F9FD298" w14:textId="77777777"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7744" w:type="dxa"/>
          </w:tcPr>
          <w:p w14:paraId="415EE98F" w14:textId="77777777"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</w:tr>
    </w:tbl>
    <w:p w14:paraId="4A95E8D6" w14:textId="77777777"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14:paraId="741246E9" w14:textId="77777777"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14:paraId="7C374B6E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Cs w:val="24"/>
          <w:lang w:val="sl-SI"/>
        </w:rPr>
      </w:pPr>
    </w:p>
    <w:p w14:paraId="7055C5A7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</w:p>
    <w:p w14:paraId="258C79E7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  <w:r w:rsidRPr="0002539C">
        <w:rPr>
          <w:rFonts w:ascii="Arial" w:hAnsi="Arial" w:cs="Arial"/>
          <w:lang w:val="sl-SI"/>
        </w:rPr>
        <w:t xml:space="preserve">Predmet naročila: </w:t>
      </w:r>
    </w:p>
    <w:p w14:paraId="79B5D991" w14:textId="3A5FDF58" w:rsidR="00625676" w:rsidRPr="006C08AA" w:rsidRDefault="006C08AA" w:rsidP="003E13F0">
      <w:pPr>
        <w:rPr>
          <w:rFonts w:ascii="Arial" w:hAnsi="Arial" w:cs="Arial"/>
          <w:b/>
          <w:bCs/>
          <w:lang w:val="it-IT"/>
        </w:rPr>
      </w:pPr>
      <w:r w:rsidRPr="006C08AA">
        <w:rPr>
          <w:rFonts w:ascii="Arial" w:hAnsi="Arial" w:cs="Arial"/>
          <w:b/>
          <w:bCs/>
          <w:lang w:val="sl-SI"/>
        </w:rPr>
        <w:t>IZGRADNJA NOVEGA INFORMACIJSKEGA SISTEMA VPISNIKI DRŽAVNEGA ODVETNIŠTVA</w:t>
      </w:r>
    </w:p>
    <w:p w14:paraId="506883BD" w14:textId="77777777" w:rsidR="00625676" w:rsidRDefault="00625676" w:rsidP="003E13F0">
      <w:pPr>
        <w:rPr>
          <w:rFonts w:ascii="Arial" w:hAnsi="Arial" w:cs="Arial"/>
          <w:b/>
          <w:bCs/>
          <w:lang w:val="sl-SI"/>
        </w:rPr>
      </w:pPr>
    </w:p>
    <w:p w14:paraId="5492D16F" w14:textId="634BF55F" w:rsidR="00625676" w:rsidRDefault="00625676" w:rsidP="003E13F0">
      <w:pPr>
        <w:rPr>
          <w:rFonts w:ascii="Arial" w:hAnsi="Arial" w:cs="Arial"/>
          <w:b/>
          <w:bCs/>
          <w:lang w:val="sl-SI"/>
        </w:rPr>
      </w:pPr>
      <w:r w:rsidRPr="00625676">
        <w:rPr>
          <w:rFonts w:ascii="Arial" w:hAnsi="Arial" w:cs="Arial"/>
          <w:b/>
          <w:bCs/>
          <w:lang w:val="sl-SI"/>
        </w:rPr>
        <w:t>Naročnikova oznaka: 4300-</w:t>
      </w:r>
      <w:r w:rsidR="006C08AA">
        <w:rPr>
          <w:rFonts w:ascii="Arial" w:hAnsi="Arial" w:cs="Arial"/>
          <w:b/>
          <w:bCs/>
          <w:lang w:val="sl-SI"/>
        </w:rPr>
        <w:t>4</w:t>
      </w:r>
      <w:r w:rsidRPr="00625676">
        <w:rPr>
          <w:rFonts w:ascii="Arial" w:hAnsi="Arial" w:cs="Arial"/>
          <w:b/>
          <w:bCs/>
          <w:lang w:val="sl-SI"/>
        </w:rPr>
        <w:t>/202</w:t>
      </w:r>
      <w:r w:rsidR="006C08AA">
        <w:rPr>
          <w:rFonts w:ascii="Arial" w:hAnsi="Arial" w:cs="Arial"/>
          <w:b/>
          <w:bCs/>
          <w:lang w:val="sl-SI"/>
        </w:rPr>
        <w:t>2</w:t>
      </w:r>
    </w:p>
    <w:p w14:paraId="1F797F1F" w14:textId="77777777" w:rsidR="002526FB" w:rsidRPr="0002539C" w:rsidRDefault="002526FB" w:rsidP="003E13F0">
      <w:pPr>
        <w:rPr>
          <w:rFonts w:ascii="Arial" w:hAnsi="Arial" w:cs="Arial"/>
          <w:lang w:val="sl-SI"/>
        </w:rPr>
      </w:pPr>
    </w:p>
    <w:p w14:paraId="130E7C0A" w14:textId="77777777" w:rsidR="003E13F0" w:rsidRPr="0002539C" w:rsidRDefault="0002539C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SKUPNA PONUDBENA CENA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>kot je navedena na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obrazcu »P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onudben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i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predračun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«)</w:t>
      </w:r>
    </w:p>
    <w:p w14:paraId="2DB952D1" w14:textId="77777777" w:rsidR="003E13F0" w:rsidRPr="0002539C" w:rsidRDefault="003E13F0" w:rsidP="003E13F0">
      <w:pPr>
        <w:rPr>
          <w:sz w:val="24"/>
          <w:szCs w:val="24"/>
          <w:lang w:val="sl-SI"/>
        </w:rPr>
      </w:pPr>
    </w:p>
    <w:p w14:paraId="39AAE4D5" w14:textId="77777777" w:rsidR="003E13F0" w:rsidRPr="0002539C" w:rsidRDefault="003E13F0" w:rsidP="003E13F0">
      <w:pPr>
        <w:rPr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14:paraId="5DB25AAD" w14:textId="77777777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98F1A" w14:textId="77777777" w:rsidR="003E13F0" w:rsidRPr="0002539C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2539C">
              <w:rPr>
                <w:rFonts w:cs="Arial"/>
                <w:b/>
                <w:sz w:val="20"/>
              </w:rPr>
              <w:t>SKUPNA PONUDBENA CENA z DDV: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3BC7A" w14:textId="77777777"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02539C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2539C">
              <w:rPr>
                <w:lang w:val="sl-SI"/>
              </w:rPr>
              <w:instrText xml:space="preserve"> FORMTEXT </w:instrText>
            </w:r>
            <w:r w:rsidRPr="0002539C">
              <w:rPr>
                <w:lang w:val="sl-SI"/>
              </w:rPr>
            </w:r>
            <w:r w:rsidRPr="0002539C">
              <w:rPr>
                <w:lang w:val="sl-SI"/>
              </w:rPr>
              <w:fldChar w:fldCharType="separate"/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lang w:val="sl-SI"/>
              </w:rPr>
              <w:fldChar w:fldCharType="end"/>
            </w:r>
          </w:p>
        </w:tc>
      </w:tr>
    </w:tbl>
    <w:p w14:paraId="1E4D8E32" w14:textId="77777777" w:rsidR="003E13F0" w:rsidRPr="0002539C" w:rsidRDefault="003E13F0" w:rsidP="003E13F0">
      <w:pPr>
        <w:rPr>
          <w:lang w:val="sl-SI"/>
        </w:rPr>
      </w:pPr>
    </w:p>
    <w:p w14:paraId="2054C47F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6F02F5AE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5F98013B" w14:textId="77777777" w:rsidR="003E13F0" w:rsidRPr="00652B13" w:rsidRDefault="003E13F0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SKUPNO ŠTEVILO</w:t>
      </w:r>
      <w:r w:rsidR="00343C3C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625676">
        <w:rPr>
          <w:rFonts w:ascii="Arial" w:hAnsi="Arial" w:cs="Arial"/>
          <w:b/>
          <w:bCs/>
          <w:caps w:val="0"/>
          <w:sz w:val="20"/>
          <w:szCs w:val="20"/>
          <w:lang w:val="sl-SI"/>
        </w:rPr>
        <w:t>CERTIFIKATOV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C553D8">
        <w:rPr>
          <w:rFonts w:ascii="Arial" w:hAnsi="Arial" w:cs="Arial"/>
          <w:b/>
          <w:bCs/>
          <w:caps w:val="0"/>
          <w:sz w:val="20"/>
          <w:szCs w:val="20"/>
          <w:lang w:val="sl-SI"/>
        </w:rPr>
        <w:t>navedenih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na obrazcu 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»</w:t>
      </w:r>
      <w:r w:rsidR="0060408A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Kader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«</w:t>
      </w:r>
      <w:r w:rsidR="0062567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in priloženih ponudbi</w:t>
      </w:r>
      <w:r w:rsidR="00280121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)</w:t>
      </w:r>
    </w:p>
    <w:p w14:paraId="6574195C" w14:textId="77777777" w:rsidR="003E13F0" w:rsidRPr="00652B13" w:rsidRDefault="003E13F0" w:rsidP="003E13F0">
      <w:pPr>
        <w:rPr>
          <w:rFonts w:ascii="Arial" w:hAnsi="Arial" w:cs="Arial"/>
          <w:lang w:val="sl-SI"/>
        </w:rPr>
      </w:pPr>
    </w:p>
    <w:p w14:paraId="31FDD1F6" w14:textId="77777777" w:rsidR="003E13F0" w:rsidRPr="00652B13" w:rsidRDefault="003E13F0" w:rsidP="003E13F0">
      <w:pPr>
        <w:rPr>
          <w:rFonts w:ascii="Arial" w:hAnsi="Arial" w:cs="Arial"/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14:paraId="768EA274" w14:textId="77777777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CA7A6" w14:textId="77777777" w:rsidR="003E13F0" w:rsidRPr="00652B13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652B13">
              <w:rPr>
                <w:rFonts w:cs="Arial"/>
                <w:b/>
                <w:sz w:val="20"/>
              </w:rPr>
              <w:t>ŠTEVILO</w:t>
            </w:r>
            <w:r w:rsidR="00237C33" w:rsidRPr="00652B13">
              <w:rPr>
                <w:rFonts w:cs="Arial"/>
                <w:b/>
                <w:sz w:val="20"/>
              </w:rPr>
              <w:t xml:space="preserve"> </w:t>
            </w:r>
            <w:r w:rsidR="00625676">
              <w:rPr>
                <w:rFonts w:cs="Arial"/>
                <w:b/>
                <w:sz w:val="20"/>
              </w:rPr>
              <w:t>CERTIFIKATOV</w:t>
            </w:r>
            <w:r w:rsidRPr="00652B13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890F9" w14:textId="77777777"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652B13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52B13">
              <w:rPr>
                <w:lang w:val="sl-SI"/>
              </w:rPr>
              <w:instrText xml:space="preserve"> FORMTEXT </w:instrText>
            </w:r>
            <w:r w:rsidRPr="00652B13">
              <w:rPr>
                <w:lang w:val="sl-SI"/>
              </w:rPr>
            </w:r>
            <w:r w:rsidRPr="00652B13">
              <w:rPr>
                <w:lang w:val="sl-SI"/>
              </w:rPr>
              <w:fldChar w:fldCharType="separate"/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lang w:val="sl-SI"/>
              </w:rPr>
              <w:fldChar w:fldCharType="end"/>
            </w:r>
          </w:p>
        </w:tc>
      </w:tr>
    </w:tbl>
    <w:p w14:paraId="58FB4209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3A2143E3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29363588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1FB0629F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4CC43ACA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1F1026BC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9750"/>
      </w:tblGrid>
      <w:tr w:rsidR="003E13F0" w:rsidRPr="0002539C" w14:paraId="7C04A592" w14:textId="77777777" w:rsidTr="003E13F0">
        <w:trPr>
          <w:trHeight w:val="241"/>
        </w:trPr>
        <w:tc>
          <w:tcPr>
            <w:tcW w:w="3348" w:type="dxa"/>
          </w:tcPr>
          <w:p w14:paraId="49AABB7C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14:paraId="35E75EF0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14:paraId="0831DD54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 xml:space="preserve">Kraj: 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lang w:val="sl-SI" w:eastAsia="en-US"/>
              </w:rPr>
            </w:r>
            <w:r w:rsidRPr="0002539C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</w:p>
        </w:tc>
      </w:tr>
      <w:tr w:rsidR="003E13F0" w:rsidRPr="0002539C" w14:paraId="0BAA1157" w14:textId="77777777" w:rsidTr="003E13F0">
        <w:trPr>
          <w:trHeight w:val="483"/>
        </w:trPr>
        <w:tc>
          <w:tcPr>
            <w:tcW w:w="3348" w:type="dxa"/>
            <w:hideMark/>
          </w:tcPr>
          <w:p w14:paraId="5950CBDF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>Datum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="006C08AA">
              <w:rPr>
                <w:rFonts w:ascii="Arial" w:hAnsi="Arial" w:cs="Arial"/>
                <w:lang w:val="sl-SI" w:eastAsia="en-US"/>
              </w:rPr>
            </w:r>
            <w:r w:rsidR="006C08AA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: 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b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b/>
                <w:lang w:val="sl-SI" w:eastAsia="en-US"/>
              </w:rPr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 </w:t>
            </w:r>
          </w:p>
        </w:tc>
      </w:tr>
    </w:tbl>
    <w:p w14:paraId="1667FC97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E51F95C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19D8035C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3E13F0" w:rsidRPr="0002539C" w:rsidSect="000B2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2B423" w14:textId="77777777" w:rsidR="00300105" w:rsidRDefault="00300105">
      <w:r>
        <w:separator/>
      </w:r>
    </w:p>
  </w:endnote>
  <w:endnote w:type="continuationSeparator" w:id="0">
    <w:p w14:paraId="3691625B" w14:textId="77777777" w:rsidR="00300105" w:rsidRDefault="0030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0553" w14:textId="77777777" w:rsidR="009D7FA9" w:rsidRDefault="009D7FA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D34E8" w14:textId="77777777" w:rsidR="007357EB" w:rsidRDefault="007357EB">
    <w:pPr>
      <w:pStyle w:val="Noga"/>
    </w:pPr>
  </w:p>
  <w:p w14:paraId="57D38A10" w14:textId="77777777"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5301E" w14:textId="77777777" w:rsidR="009D7FA9" w:rsidRDefault="009D7F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59819" w14:textId="77777777" w:rsidR="00300105" w:rsidRDefault="00300105">
      <w:r>
        <w:separator/>
      </w:r>
    </w:p>
  </w:footnote>
  <w:footnote w:type="continuationSeparator" w:id="0">
    <w:p w14:paraId="3567A456" w14:textId="77777777" w:rsidR="00300105" w:rsidRDefault="0030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F1CC1" w14:textId="77777777" w:rsidR="009D7FA9" w:rsidRDefault="009D7FA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BD586" w14:textId="77777777" w:rsidR="002D1E28" w:rsidRDefault="003E13F0" w:rsidP="0002539C">
    <w:pPr>
      <w:rPr>
        <w:rFonts w:ascii="Arial" w:hAnsi="Arial" w:cs="Arial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6E6F04CC" wp14:editId="3417E87E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DB27A9" w14:textId="77777777" w:rsidR="002D1E28" w:rsidRPr="002D1E28" w:rsidRDefault="00280121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»Skupna ponudbena cena«</w:t>
    </w:r>
  </w:p>
  <w:p w14:paraId="378D37CA" w14:textId="77777777"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F72A0" w14:textId="77777777" w:rsidR="009D7FA9" w:rsidRDefault="009D7FA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2539C"/>
    <w:rsid w:val="00056BC9"/>
    <w:rsid w:val="00060336"/>
    <w:rsid w:val="000B23FB"/>
    <w:rsid w:val="000F6815"/>
    <w:rsid w:val="00127916"/>
    <w:rsid w:val="001C402B"/>
    <w:rsid w:val="001C4F06"/>
    <w:rsid w:val="001E1CA0"/>
    <w:rsid w:val="001E2D3C"/>
    <w:rsid w:val="001F33CE"/>
    <w:rsid w:val="00237C33"/>
    <w:rsid w:val="002526FB"/>
    <w:rsid w:val="00255D14"/>
    <w:rsid w:val="00262D9F"/>
    <w:rsid w:val="00280121"/>
    <w:rsid w:val="00291442"/>
    <w:rsid w:val="00294444"/>
    <w:rsid w:val="002B4346"/>
    <w:rsid w:val="002D1E28"/>
    <w:rsid w:val="002E60EB"/>
    <w:rsid w:val="002E7F22"/>
    <w:rsid w:val="00300105"/>
    <w:rsid w:val="00343C3C"/>
    <w:rsid w:val="003607B2"/>
    <w:rsid w:val="003E13F0"/>
    <w:rsid w:val="00430578"/>
    <w:rsid w:val="004611D6"/>
    <w:rsid w:val="00533666"/>
    <w:rsid w:val="00535389"/>
    <w:rsid w:val="005463BA"/>
    <w:rsid w:val="005629A1"/>
    <w:rsid w:val="005B3B84"/>
    <w:rsid w:val="005D067B"/>
    <w:rsid w:val="0060408A"/>
    <w:rsid w:val="00620C27"/>
    <w:rsid w:val="00625676"/>
    <w:rsid w:val="00652B13"/>
    <w:rsid w:val="006942B3"/>
    <w:rsid w:val="006C08AA"/>
    <w:rsid w:val="007357EB"/>
    <w:rsid w:val="00761915"/>
    <w:rsid w:val="00857F77"/>
    <w:rsid w:val="008B1F7A"/>
    <w:rsid w:val="008E05DD"/>
    <w:rsid w:val="0090040C"/>
    <w:rsid w:val="00911CE4"/>
    <w:rsid w:val="009873CA"/>
    <w:rsid w:val="009A6CF5"/>
    <w:rsid w:val="009D090C"/>
    <w:rsid w:val="009D7FA9"/>
    <w:rsid w:val="009F1874"/>
    <w:rsid w:val="00A03B3D"/>
    <w:rsid w:val="00A42D66"/>
    <w:rsid w:val="00A7112C"/>
    <w:rsid w:val="00AA62F3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553D8"/>
    <w:rsid w:val="00C82C03"/>
    <w:rsid w:val="00CE718D"/>
    <w:rsid w:val="00D257F2"/>
    <w:rsid w:val="00D46ED7"/>
    <w:rsid w:val="00D76247"/>
    <w:rsid w:val="00E15521"/>
    <w:rsid w:val="00E872EE"/>
    <w:rsid w:val="00E9179D"/>
    <w:rsid w:val="00EA3E52"/>
    <w:rsid w:val="00EB1393"/>
    <w:rsid w:val="00EB1ACD"/>
    <w:rsid w:val="00F00599"/>
    <w:rsid w:val="00F37C4B"/>
    <w:rsid w:val="00F420A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4D94D113"/>
  <w15:chartTrackingRefBased/>
  <w15:docId w15:val="{CC3A316C-DFDC-4E66-81E9-9DD67D50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paragraph" w:customStyle="1" w:styleId="NavadenTimesNewRoman">
    <w:name w:val="Navaden Times New Roman"/>
    <w:basedOn w:val="Navaden"/>
    <w:rsid w:val="003E13F0"/>
    <w:pPr>
      <w:suppressAutoHyphens w:val="0"/>
      <w:spacing w:line="240" w:lineRule="auto"/>
      <w:jc w:val="left"/>
    </w:pPr>
    <w:rPr>
      <w:rFonts w:ascii="Arial" w:hAnsi="Arial"/>
      <w:sz w:val="22"/>
      <w:lang w:val="sl-SI" w:eastAsia="sl-SI"/>
    </w:rPr>
  </w:style>
  <w:style w:type="table" w:styleId="Tabelamrea">
    <w:name w:val="Table Grid"/>
    <w:basedOn w:val="Navadnatabela"/>
    <w:rsid w:val="003E13F0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basedOn w:val="Privzetapisavaodstavka"/>
    <w:link w:val="Noga"/>
    <w:uiPriority w:val="99"/>
    <w:rsid w:val="001C402B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4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24</cp:revision>
  <cp:lastPrinted>2014-06-19T09:00:00Z</cp:lastPrinted>
  <dcterms:created xsi:type="dcterms:W3CDTF">2020-08-17T07:44:00Z</dcterms:created>
  <dcterms:modified xsi:type="dcterms:W3CDTF">2022-03-18T12:20:00Z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